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80D" w:rsidRPr="00B31F3C" w:rsidRDefault="00B2480D" w:rsidP="003A5BEA">
      <w:pPr>
        <w:pStyle w:val="Nagwek2"/>
        <w:spacing w:after="720"/>
        <w:rPr>
          <w:rFonts w:ascii="Times New Roman" w:hAnsi="Times New Roman" w:cs="Times New Roman"/>
          <w:szCs w:val="24"/>
        </w:rPr>
      </w:pPr>
      <w:r w:rsidRPr="00B31F3C">
        <w:rPr>
          <w:rFonts w:ascii="Times New Roman" w:hAnsi="Times New Roman" w:cs="Times New Roman"/>
          <w:szCs w:val="24"/>
        </w:rPr>
        <w:t xml:space="preserve">Załącznik nr </w:t>
      </w:r>
      <w:r w:rsidR="00B31F3C" w:rsidRPr="00B31F3C">
        <w:rPr>
          <w:rFonts w:ascii="Times New Roman" w:hAnsi="Times New Roman" w:cs="Times New Roman"/>
          <w:szCs w:val="24"/>
        </w:rPr>
        <w:t>4</w:t>
      </w:r>
      <w:r w:rsidRPr="00B31F3C">
        <w:rPr>
          <w:rFonts w:ascii="Times New Roman" w:hAnsi="Times New Roman" w:cs="Times New Roman"/>
          <w:szCs w:val="24"/>
        </w:rPr>
        <w:t xml:space="preserve"> do Zapytania Ofertowego</w:t>
      </w:r>
      <w:r w:rsidR="00A02A78">
        <w:rPr>
          <w:rFonts w:ascii="Times New Roman" w:hAnsi="Times New Roman" w:cs="Times New Roman"/>
          <w:szCs w:val="24"/>
        </w:rPr>
        <w:t xml:space="preserve"> nr 1/2026</w:t>
      </w:r>
    </w:p>
    <w:p w:rsidR="00064DFB" w:rsidRPr="00B31F3C" w:rsidRDefault="00064DFB" w:rsidP="00765CE1">
      <w:pPr>
        <w:pStyle w:val="Bezodstpw"/>
        <w:rPr>
          <w:rFonts w:ascii="Times New Roman" w:hAnsi="Times New Roman" w:cs="Times New Roman"/>
        </w:rPr>
      </w:pPr>
    </w:p>
    <w:p w:rsidR="00064DFB" w:rsidRDefault="00064DFB" w:rsidP="00F56DEF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64DFB">
        <w:rPr>
          <w:rFonts w:ascii="Times New Roman" w:hAnsi="Times New Roman"/>
          <w:b/>
          <w:sz w:val="32"/>
          <w:szCs w:val="32"/>
          <w:u w:color="000000"/>
        </w:rPr>
        <w:t>Oświadczenie Wykonawcy o niepodleganiu wykluczeniu z zamówienia</w:t>
      </w:r>
      <w:r w:rsidRPr="00064DFB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F56DEF" w:rsidRDefault="00F56DEF" w:rsidP="00F56DEF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A02A78" w:rsidRPr="00AB27B5" w:rsidRDefault="00A02A78" w:rsidP="00A02A78">
      <w:pPr>
        <w:rPr>
          <w:rFonts w:ascii="Times New Roman" w:hAnsi="Times New Roman" w:cs="Times New Roman"/>
          <w:color w:val="000000" w:themeColor="text1"/>
        </w:rPr>
      </w:pPr>
      <w:r w:rsidRPr="00AB27B5">
        <w:rPr>
          <w:rFonts w:ascii="Times New Roman" w:hAnsi="Times New Roman" w:cs="Times New Roman"/>
          <w:color w:val="000000" w:themeColor="text1"/>
        </w:rPr>
        <w:t>Nazwa i adres Wykonawcy, nr Regon/PESEL, NIP, telefon, , e-mail:</w:t>
      </w:r>
    </w:p>
    <w:p w:rsidR="00A02A78" w:rsidRPr="00AB27B5" w:rsidRDefault="00A02A78" w:rsidP="00A02A78">
      <w:pPr>
        <w:spacing w:after="0"/>
        <w:jc w:val="both"/>
        <w:rPr>
          <w:rFonts w:ascii="Times New Roman" w:hAnsi="Times New Roman" w:cs="Times New Roman"/>
        </w:rPr>
      </w:pPr>
      <w:r w:rsidRPr="00AB27B5">
        <w:rPr>
          <w:rFonts w:ascii="Times New Roman" w:hAnsi="Times New Roman" w:cs="Times New Roman"/>
        </w:rPr>
        <w:t>……………………………………………………………………………………………………....................................................................................................................................................................</w:t>
      </w:r>
    </w:p>
    <w:p w:rsidR="00A02A78" w:rsidRPr="00AB27B5" w:rsidRDefault="00A02A78" w:rsidP="00A02A78">
      <w:pPr>
        <w:spacing w:after="0"/>
        <w:jc w:val="both"/>
        <w:rPr>
          <w:rFonts w:ascii="Times New Roman" w:hAnsi="Times New Roman" w:cs="Times New Roman"/>
        </w:rPr>
      </w:pPr>
      <w:r w:rsidRPr="00AB27B5">
        <w:rPr>
          <w:rFonts w:ascii="Times New Roman" w:hAnsi="Times New Roman" w:cs="Times New Roman"/>
        </w:rPr>
        <w:t>reprezentowany przez:</w:t>
      </w:r>
    </w:p>
    <w:p w:rsidR="00A02A78" w:rsidRPr="00AB27B5" w:rsidRDefault="00A02A78" w:rsidP="00A02A78">
      <w:pPr>
        <w:spacing w:after="0"/>
        <w:jc w:val="both"/>
        <w:rPr>
          <w:rFonts w:ascii="Times New Roman" w:hAnsi="Times New Roman" w:cs="Times New Roman"/>
        </w:rPr>
      </w:pPr>
      <w:r w:rsidRPr="00AB27B5">
        <w:rPr>
          <w:rFonts w:ascii="Times New Roman" w:hAnsi="Times New Roman" w:cs="Times New Roman"/>
        </w:rPr>
        <w:t>……………………………………………………………………………………………………....................................................................................................................................................................</w:t>
      </w:r>
    </w:p>
    <w:p w:rsidR="00A02A78" w:rsidRPr="00AB27B5" w:rsidRDefault="00A02A78" w:rsidP="00A02A78">
      <w:pPr>
        <w:spacing w:after="0"/>
        <w:jc w:val="both"/>
        <w:rPr>
          <w:rFonts w:ascii="Times New Roman" w:hAnsi="Times New Roman" w:cs="Times New Roman"/>
        </w:rPr>
      </w:pPr>
      <w:r w:rsidRPr="00AB27B5">
        <w:rPr>
          <w:rFonts w:ascii="Times New Roman" w:hAnsi="Times New Roman" w:cs="Times New Roman"/>
        </w:rPr>
        <w:t>(imię, nazwisko, stanowisko/podstawa do reprezentacji)</w:t>
      </w:r>
    </w:p>
    <w:p w:rsidR="00064DFB" w:rsidRDefault="00064DFB" w:rsidP="00064DFB">
      <w:pPr>
        <w:spacing w:after="0"/>
        <w:jc w:val="both"/>
        <w:rPr>
          <w:rFonts w:ascii="Times New Roman" w:hAnsi="Times New Roman" w:cs="Times New Roman"/>
        </w:rPr>
      </w:pPr>
    </w:p>
    <w:p w:rsidR="00064DFB" w:rsidRDefault="00064DFB" w:rsidP="00FE1629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związku z udziałem w zapytaniu ofertowym pn.:</w:t>
      </w:r>
    </w:p>
    <w:p w:rsidR="00A02A78" w:rsidRPr="007D35E5" w:rsidRDefault="00A02A78" w:rsidP="00A02A78">
      <w:pPr>
        <w:spacing w:after="0"/>
        <w:jc w:val="both"/>
        <w:rPr>
          <w:rFonts w:ascii="Times New Roman" w:hAnsi="Times New Roman" w:cs="Times New Roman"/>
          <w:b/>
          <w:bCs/>
          <w:szCs w:val="28"/>
          <w:lang w:bidi="pl-PL"/>
        </w:rPr>
      </w:pPr>
      <w:r w:rsidRPr="007D35E5">
        <w:rPr>
          <w:rFonts w:ascii="Times New Roman" w:hAnsi="Times New Roman" w:cs="Times New Roman"/>
          <w:b/>
          <w:bCs/>
          <w:szCs w:val="28"/>
          <w:lang w:bidi="pl-PL"/>
        </w:rPr>
        <w:t xml:space="preserve">„Usługa przeprowadzenia szkolenia </w:t>
      </w:r>
      <w:proofErr w:type="spellStart"/>
      <w:r w:rsidRPr="007D35E5">
        <w:rPr>
          <w:rFonts w:ascii="Times New Roman" w:hAnsi="Times New Roman" w:cs="Times New Roman"/>
          <w:b/>
          <w:bCs/>
          <w:szCs w:val="28"/>
          <w:lang w:bidi="pl-PL"/>
        </w:rPr>
        <w:t>online</w:t>
      </w:r>
      <w:proofErr w:type="spellEnd"/>
      <w:r w:rsidRPr="007D35E5">
        <w:rPr>
          <w:rFonts w:ascii="Times New Roman" w:hAnsi="Times New Roman" w:cs="Times New Roman"/>
          <w:b/>
          <w:bCs/>
          <w:szCs w:val="28"/>
          <w:lang w:bidi="pl-PL"/>
        </w:rPr>
        <w:t xml:space="preserve"> dla  dyrektorów szkół prowadzonych przez Miasto Zabrze w zakresie Centralnego Rejestru Umów”.</w:t>
      </w:r>
    </w:p>
    <w:p w:rsidR="00064DFB" w:rsidRPr="00FE1629" w:rsidRDefault="00064DFB" w:rsidP="00FE1629">
      <w:pPr>
        <w:spacing w:after="0"/>
        <w:jc w:val="both"/>
        <w:rPr>
          <w:rFonts w:ascii="Times New Roman" w:hAnsi="Times New Roman" w:cs="Times New Roman"/>
          <w:b/>
          <w:szCs w:val="28"/>
          <w:lang w:bidi="pl-PL"/>
        </w:rPr>
      </w:pPr>
      <w:r>
        <w:rPr>
          <w:rFonts w:ascii="Times New Roman" w:hAnsi="Times New Roman" w:cs="Times New Roman"/>
        </w:rPr>
        <w:t>prowadzonym przez Centrum Kształcenia Praktycznego i Ustawicznego w Zabrzu oświadczam, że nie podlegam wykluczeniu z udziału w zamówieniu na podstawie art.7 ust.1 w związku z art.7 ust.9 ustawy z dnia 13 kwietnia 2022 r. o szczególnych rozwiązaniach w zakresie przeciwdziałania wspieraniu agresji na Ukrainę oraz służących ochronie bezpieczeństwa narodowego (Dz.U. z 2022 r. poz. 835).</w:t>
      </w:r>
    </w:p>
    <w:p w:rsidR="00064DFB" w:rsidRDefault="00B31F3C" w:rsidP="00FE162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Miejscowość, data: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podpis i pieczęć Wykonawcy:</w:t>
      </w:r>
    </w:p>
    <w:p w:rsidR="0059501D" w:rsidRDefault="0059501D" w:rsidP="00FE1629">
      <w:pPr>
        <w:spacing w:after="0"/>
        <w:rPr>
          <w:rFonts w:ascii="Times New Roman" w:hAnsi="Times New Roman" w:cs="Times New Roman"/>
        </w:rPr>
      </w:pPr>
    </w:p>
    <w:p w:rsidR="0059501D" w:rsidRDefault="0059501D" w:rsidP="00FE1629">
      <w:pPr>
        <w:spacing w:after="0"/>
        <w:rPr>
          <w:rFonts w:ascii="Times New Roman" w:hAnsi="Times New Roman" w:cs="Times New Roman"/>
        </w:rPr>
      </w:pPr>
    </w:p>
    <w:p w:rsidR="00064DFB" w:rsidRDefault="00AE6537" w:rsidP="007E46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</w:t>
      </w:r>
    </w:p>
    <w:p w:rsidR="00E73174" w:rsidRPr="00AE6537" w:rsidRDefault="00064DFB" w:rsidP="00E7317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AE6537">
        <w:rPr>
          <w:rFonts w:ascii="Times New Roman" w:hAnsi="Times New Roman" w:cs="Times New Roman"/>
          <w:sz w:val="16"/>
          <w:szCs w:val="16"/>
        </w:rPr>
        <w:t>Zgodnie z art. 7 ust. 9 ustawy z dnia 13 kwie</w:t>
      </w:r>
      <w:r w:rsidR="00E73174" w:rsidRPr="00AE6537">
        <w:rPr>
          <w:rFonts w:ascii="Times New Roman" w:hAnsi="Times New Roman" w:cs="Times New Roman"/>
          <w:sz w:val="16"/>
          <w:szCs w:val="16"/>
        </w:rPr>
        <w:t>tnia 2022 r. o szczególnych rozwiązaniach w zakresie przeciwdziałania wspieraniu agresji na Ukrainę oraz służących ochronie bezpieczeństwa narodowego (Dz.U. z 2022 r. poz. 835) na podstawie art. 7 ust.1 tejże ustawy:</w:t>
      </w:r>
    </w:p>
    <w:p w:rsidR="00E73174" w:rsidRPr="00AE6537" w:rsidRDefault="00E73174" w:rsidP="00E7317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AE6537">
        <w:rPr>
          <w:rFonts w:ascii="Times New Roman" w:hAnsi="Times New Roman" w:cs="Times New Roman"/>
          <w:sz w:val="16"/>
          <w:szCs w:val="16"/>
        </w:rPr>
        <w:t>Z postępowania o udzielenie zamówienia publicznego lub konkursu o wartości mniejszej niż kwoty określone w art. 2 ust. 1 ustawy z dnia 11 września 2019 r. – Prawo zamówień publicznych lub z wyłączeniem stosowania tej ustawy wyklucza się:</w:t>
      </w:r>
    </w:p>
    <w:p w:rsidR="00E73174" w:rsidRPr="00AE6537" w:rsidRDefault="00E73174" w:rsidP="00E73174">
      <w:pPr>
        <w:pStyle w:val="Akapitzlist"/>
        <w:numPr>
          <w:ilvl w:val="0"/>
          <w:numId w:val="47"/>
        </w:num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AE6537">
        <w:rPr>
          <w:rFonts w:ascii="Times New Roman" w:hAnsi="Times New Roman" w:cs="Times New Roman"/>
          <w:sz w:val="16"/>
          <w:szCs w:val="16"/>
        </w:rPr>
        <w:t>Wykonawcę wymienionego w wykazach określonych w rozporządzeniu 765/2006 i rozporządzeniu 269/2014 albo wpisanego na listę na podstawie decyzji w sprawie wpisu na listę rozstrzygającej o zastosowaniu środka, o którym mowa w art. 1 pkt 3 ww.</w:t>
      </w:r>
      <w:r w:rsidR="00AE6537">
        <w:rPr>
          <w:rFonts w:ascii="Times New Roman" w:hAnsi="Times New Roman" w:cs="Times New Roman"/>
          <w:sz w:val="16"/>
          <w:szCs w:val="16"/>
        </w:rPr>
        <w:t xml:space="preserve"> </w:t>
      </w:r>
      <w:bookmarkStart w:id="0" w:name="_GoBack"/>
      <w:bookmarkEnd w:id="0"/>
      <w:r w:rsidRPr="00AE6537">
        <w:rPr>
          <w:rFonts w:ascii="Times New Roman" w:hAnsi="Times New Roman" w:cs="Times New Roman"/>
          <w:sz w:val="16"/>
          <w:szCs w:val="16"/>
        </w:rPr>
        <w:t>ustawy;</w:t>
      </w:r>
    </w:p>
    <w:p w:rsidR="00E73174" w:rsidRPr="00AE6537" w:rsidRDefault="00E73174" w:rsidP="00E73174">
      <w:pPr>
        <w:pStyle w:val="Akapitzlist"/>
        <w:numPr>
          <w:ilvl w:val="0"/>
          <w:numId w:val="47"/>
        </w:num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AE6537">
        <w:rPr>
          <w:rFonts w:ascii="Times New Roman" w:hAnsi="Times New Roman" w:cs="Times New Roman"/>
          <w:sz w:val="16"/>
          <w:szCs w:val="16"/>
        </w:rPr>
        <w:t>Wykonawcę, którego beneficjentem rzeczywistym w rozumieniu ustawy z dnia 1 marca 2018 r. o przeciwdziałaniu praniu pieniędzy oraz finansowaniu terroryzmu (Dz.U.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ustawy.</w:t>
      </w:r>
    </w:p>
    <w:p w:rsidR="00E73174" w:rsidRPr="00AE6537" w:rsidRDefault="00E73174" w:rsidP="00E7317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AE6537">
        <w:rPr>
          <w:rFonts w:ascii="Times New Roman" w:hAnsi="Times New Roman" w:cs="Times New Roman"/>
          <w:sz w:val="16"/>
          <w:szCs w:val="16"/>
        </w:rPr>
        <w:t>Wykluczenie następuje na okres trwania okoliczności określonych w ust. 1 ww. ustawy.</w:t>
      </w:r>
    </w:p>
    <w:p w:rsidR="00E73174" w:rsidRPr="00AE6537" w:rsidRDefault="00E73174" w:rsidP="00E7317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AE6537">
        <w:rPr>
          <w:rFonts w:ascii="Times New Roman" w:hAnsi="Times New Roman" w:cs="Times New Roman"/>
          <w:sz w:val="16"/>
          <w:szCs w:val="16"/>
        </w:rPr>
        <w:t>W przypadku wykonawcy wykluczonego na podstawie ust. 1 ww. ustawy, zamawiający odrzuca ofertę takiego wykonawcy.</w:t>
      </w:r>
    </w:p>
    <w:p w:rsidR="00064DFB" w:rsidRPr="00B31F3C" w:rsidRDefault="00064DFB" w:rsidP="007E4652">
      <w:pPr>
        <w:rPr>
          <w:rFonts w:ascii="Times New Roman" w:hAnsi="Times New Roman" w:cs="Times New Roman"/>
        </w:rPr>
      </w:pPr>
    </w:p>
    <w:sectPr w:rsidR="00064DFB" w:rsidRPr="00B31F3C" w:rsidSect="003A5BEA">
      <w:footerReference w:type="default" r:id="rId8"/>
      <w:pgSz w:w="11906" w:h="16838"/>
      <w:pgMar w:top="1247" w:right="1191" w:bottom="709" w:left="1191" w:header="425" w:footer="709" w:gutter="0"/>
      <w:cols w:space="708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E38" w:rsidRDefault="00DC7E38" w:rsidP="007E4652">
      <w:r>
        <w:separator/>
      </w:r>
    </w:p>
  </w:endnote>
  <w:endnote w:type="continuationSeparator" w:id="0">
    <w:p w:rsidR="00DC7E38" w:rsidRDefault="00DC7E38" w:rsidP="007E4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sz w:val="24"/>
        <w:szCs w:val="24"/>
      </w:rPr>
      <w:id w:val="1839040393"/>
      <w:docPartObj>
        <w:docPartGallery w:val="Page Numbers (Bottom of Page)"/>
        <w:docPartUnique/>
      </w:docPartObj>
    </w:sdtPr>
    <w:sdtContent>
      <w:sdt>
        <w:sdtPr>
          <w:rPr>
            <w:b/>
            <w:bCs/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Content>
          <w:p w:rsidR="00DC7E38" w:rsidRPr="00F571D7" w:rsidRDefault="00DC7E38" w:rsidP="007E4652">
            <w:pPr>
              <w:pStyle w:val="Stopka"/>
              <w:rPr>
                <w:b/>
                <w:bCs/>
                <w:sz w:val="24"/>
                <w:szCs w:val="24"/>
              </w:rPr>
            </w:pPr>
            <w:r w:rsidRPr="00F571D7">
              <w:rPr>
                <w:b/>
                <w:bCs/>
                <w:sz w:val="24"/>
                <w:szCs w:val="24"/>
              </w:rPr>
              <w:t xml:space="preserve">Strona </w:t>
            </w:r>
            <w:r w:rsidR="00231B25" w:rsidRPr="00F571D7">
              <w:rPr>
                <w:b/>
                <w:bCs/>
                <w:sz w:val="24"/>
                <w:szCs w:val="24"/>
              </w:rPr>
              <w:fldChar w:fldCharType="begin"/>
            </w:r>
            <w:r w:rsidRPr="00F571D7">
              <w:rPr>
                <w:b/>
                <w:bCs/>
                <w:sz w:val="24"/>
                <w:szCs w:val="24"/>
              </w:rPr>
              <w:instrText>PAGE</w:instrText>
            </w:r>
            <w:r w:rsidR="00231B25" w:rsidRPr="00F571D7">
              <w:rPr>
                <w:b/>
                <w:bCs/>
                <w:sz w:val="24"/>
                <w:szCs w:val="24"/>
              </w:rPr>
              <w:fldChar w:fldCharType="separate"/>
            </w:r>
            <w:r w:rsidR="00A02A78">
              <w:rPr>
                <w:b/>
                <w:bCs/>
                <w:noProof/>
                <w:sz w:val="24"/>
                <w:szCs w:val="24"/>
              </w:rPr>
              <w:t>1</w:t>
            </w:r>
            <w:r w:rsidR="00231B25" w:rsidRPr="00F571D7">
              <w:rPr>
                <w:b/>
                <w:bCs/>
                <w:sz w:val="24"/>
                <w:szCs w:val="24"/>
              </w:rPr>
              <w:fldChar w:fldCharType="end"/>
            </w:r>
            <w:r w:rsidRPr="00F571D7">
              <w:rPr>
                <w:b/>
                <w:bCs/>
                <w:sz w:val="24"/>
                <w:szCs w:val="24"/>
              </w:rPr>
              <w:t xml:space="preserve"> z </w:t>
            </w:r>
            <w:r w:rsidR="00231B25" w:rsidRPr="00F571D7">
              <w:rPr>
                <w:b/>
                <w:bCs/>
                <w:sz w:val="24"/>
                <w:szCs w:val="24"/>
              </w:rPr>
              <w:fldChar w:fldCharType="begin"/>
            </w:r>
            <w:r w:rsidRPr="00F571D7">
              <w:rPr>
                <w:b/>
                <w:bCs/>
                <w:sz w:val="24"/>
                <w:szCs w:val="24"/>
              </w:rPr>
              <w:instrText>NUMPAGES</w:instrText>
            </w:r>
            <w:r w:rsidR="00231B25" w:rsidRPr="00F571D7">
              <w:rPr>
                <w:b/>
                <w:bCs/>
                <w:sz w:val="24"/>
                <w:szCs w:val="24"/>
              </w:rPr>
              <w:fldChar w:fldCharType="separate"/>
            </w:r>
            <w:r w:rsidR="00A02A78">
              <w:rPr>
                <w:b/>
                <w:bCs/>
                <w:noProof/>
                <w:sz w:val="24"/>
                <w:szCs w:val="24"/>
              </w:rPr>
              <w:t>1</w:t>
            </w:r>
            <w:r w:rsidR="00231B25" w:rsidRPr="00F571D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E38" w:rsidRDefault="00DC7E38" w:rsidP="007E4652">
      <w:r>
        <w:separator/>
      </w:r>
    </w:p>
  </w:footnote>
  <w:footnote w:type="continuationSeparator" w:id="0">
    <w:p w:rsidR="00DC7E38" w:rsidRDefault="00DC7E38" w:rsidP="007E46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Num12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5"/>
    <w:multiLevelType w:val="multilevel"/>
    <w:tmpl w:val="00000005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0000006"/>
    <w:multiLevelType w:val="multilevel"/>
    <w:tmpl w:val="00000006"/>
    <w:name w:val="WW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>
    <w:nsid w:val="00000007"/>
    <w:multiLevelType w:val="multilevel"/>
    <w:tmpl w:val="00000007"/>
    <w:name w:val="WW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>
    <w:nsid w:val="00000008"/>
    <w:multiLevelType w:val="multilevel"/>
    <w:tmpl w:val="00000008"/>
    <w:name w:val="WW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>
    <w:nsid w:val="00000009"/>
    <w:multiLevelType w:val="multilevel"/>
    <w:tmpl w:val="00000009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>
    <w:nsid w:val="0000000A"/>
    <w:multiLevelType w:val="multilevel"/>
    <w:tmpl w:val="0000000A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>
    <w:nsid w:val="0000000D"/>
    <w:multiLevelType w:val="multilevel"/>
    <w:tmpl w:val="0000000D"/>
    <w:name w:val="WW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>
    <w:nsid w:val="03A86839"/>
    <w:multiLevelType w:val="hybridMultilevel"/>
    <w:tmpl w:val="1C4CF79E"/>
    <w:lvl w:ilvl="0" w:tplc="15C0C1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806024C"/>
    <w:multiLevelType w:val="hybridMultilevel"/>
    <w:tmpl w:val="AE6CF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8891C81"/>
    <w:multiLevelType w:val="hybridMultilevel"/>
    <w:tmpl w:val="CE5650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C97837"/>
    <w:multiLevelType w:val="hybridMultilevel"/>
    <w:tmpl w:val="34B69D58"/>
    <w:lvl w:ilvl="0" w:tplc="A4468692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>
    <w:nsid w:val="1E3214B6"/>
    <w:multiLevelType w:val="hybridMultilevel"/>
    <w:tmpl w:val="24FC537A"/>
    <w:lvl w:ilvl="0" w:tplc="F4EEE1AC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3">
    <w:nsid w:val="20ED55E5"/>
    <w:multiLevelType w:val="hybridMultilevel"/>
    <w:tmpl w:val="0BAC3D0C"/>
    <w:lvl w:ilvl="0" w:tplc="EAA67D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ABF1B71"/>
    <w:multiLevelType w:val="hybridMultilevel"/>
    <w:tmpl w:val="05106EC2"/>
    <w:lvl w:ilvl="0" w:tplc="0415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5">
    <w:nsid w:val="30F156B7"/>
    <w:multiLevelType w:val="hybridMultilevel"/>
    <w:tmpl w:val="CD223114"/>
    <w:lvl w:ilvl="0" w:tplc="04150013">
      <w:start w:val="1"/>
      <w:numFmt w:val="upperRoman"/>
      <w:lvlText w:val="%1."/>
      <w:lvlJc w:val="righ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>
    <w:nsid w:val="31844C36"/>
    <w:multiLevelType w:val="hybridMultilevel"/>
    <w:tmpl w:val="269222C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522092F"/>
    <w:multiLevelType w:val="hybridMultilevel"/>
    <w:tmpl w:val="2F7E422A"/>
    <w:lvl w:ilvl="0" w:tplc="59A461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2B4015"/>
    <w:multiLevelType w:val="hybridMultilevel"/>
    <w:tmpl w:val="65C80CF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A5706B"/>
    <w:multiLevelType w:val="hybridMultilevel"/>
    <w:tmpl w:val="20E8DF9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>
    <w:nsid w:val="38095EAE"/>
    <w:multiLevelType w:val="hybridMultilevel"/>
    <w:tmpl w:val="077EB9C4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5411935"/>
    <w:multiLevelType w:val="hybridMultilevel"/>
    <w:tmpl w:val="948A1F96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7857440"/>
    <w:multiLevelType w:val="hybridMultilevel"/>
    <w:tmpl w:val="816C94A2"/>
    <w:lvl w:ilvl="0" w:tplc="9CD409CE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0270EA"/>
    <w:multiLevelType w:val="hybridMultilevel"/>
    <w:tmpl w:val="231E859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3D602E"/>
    <w:multiLevelType w:val="hybridMultilevel"/>
    <w:tmpl w:val="F5181FE8"/>
    <w:lvl w:ilvl="0" w:tplc="7E8052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E0D0458"/>
    <w:multiLevelType w:val="hybridMultilevel"/>
    <w:tmpl w:val="33E07BBA"/>
    <w:lvl w:ilvl="0" w:tplc="2BF479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0D55281"/>
    <w:multiLevelType w:val="hybridMultilevel"/>
    <w:tmpl w:val="B6C8C1B8"/>
    <w:lvl w:ilvl="0" w:tplc="0415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7">
    <w:nsid w:val="51DC18F6"/>
    <w:multiLevelType w:val="hybridMultilevel"/>
    <w:tmpl w:val="5172EED0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56821370"/>
    <w:multiLevelType w:val="hybridMultilevel"/>
    <w:tmpl w:val="EA22B95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7B03B07"/>
    <w:multiLevelType w:val="hybridMultilevel"/>
    <w:tmpl w:val="8B2CBD38"/>
    <w:lvl w:ilvl="0" w:tplc="2948F1B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5DB53982"/>
    <w:multiLevelType w:val="hybridMultilevel"/>
    <w:tmpl w:val="BAA2873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4E0F52"/>
    <w:multiLevelType w:val="hybridMultilevel"/>
    <w:tmpl w:val="FC224A52"/>
    <w:lvl w:ilvl="0" w:tplc="041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>
    <w:nsid w:val="63905D8E"/>
    <w:multiLevelType w:val="hybridMultilevel"/>
    <w:tmpl w:val="EAE26480"/>
    <w:lvl w:ilvl="0" w:tplc="1272F4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516482A"/>
    <w:multiLevelType w:val="hybridMultilevel"/>
    <w:tmpl w:val="546AEE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07668B"/>
    <w:multiLevelType w:val="hybridMultilevel"/>
    <w:tmpl w:val="6DA844E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DE6B94"/>
    <w:multiLevelType w:val="hybridMultilevel"/>
    <w:tmpl w:val="59F0C7E6"/>
    <w:lvl w:ilvl="0" w:tplc="C8C496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F35703"/>
    <w:multiLevelType w:val="hybridMultilevel"/>
    <w:tmpl w:val="CE66AE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AC7862"/>
    <w:multiLevelType w:val="hybridMultilevel"/>
    <w:tmpl w:val="CB1EB8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92B6F3BC">
      <w:numFmt w:val="bullet"/>
      <w:lvlText w:val="•"/>
      <w:lvlJc w:val="left"/>
      <w:pPr>
        <w:ind w:left="1155" w:hanging="43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73742FC"/>
    <w:multiLevelType w:val="hybridMultilevel"/>
    <w:tmpl w:val="5A2CD3AC"/>
    <w:lvl w:ilvl="0" w:tplc="7AD270A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562BC4"/>
    <w:multiLevelType w:val="hybridMultilevel"/>
    <w:tmpl w:val="76D8DB04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>
    <w:nsid w:val="79EC1AAC"/>
    <w:multiLevelType w:val="hybridMultilevel"/>
    <w:tmpl w:val="59D47D3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A196148"/>
    <w:multiLevelType w:val="hybridMultilevel"/>
    <w:tmpl w:val="FE583AA8"/>
    <w:lvl w:ilvl="0" w:tplc="AB6CBDF8">
      <w:start w:val="1"/>
      <w:numFmt w:val="bullet"/>
      <w:pStyle w:val="lista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7AEE6246"/>
    <w:multiLevelType w:val="hybridMultilevel"/>
    <w:tmpl w:val="EBCC878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B0C4AAC"/>
    <w:multiLevelType w:val="hybridMultilevel"/>
    <w:tmpl w:val="5A7EFB8E"/>
    <w:lvl w:ilvl="0" w:tplc="7AD270A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441FBA"/>
    <w:multiLevelType w:val="hybridMultilevel"/>
    <w:tmpl w:val="CC94F1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4C30F7"/>
    <w:multiLevelType w:val="hybridMultilevel"/>
    <w:tmpl w:val="4C9EB180"/>
    <w:lvl w:ilvl="0" w:tplc="7AD270A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095111"/>
    <w:multiLevelType w:val="hybridMultilevel"/>
    <w:tmpl w:val="6FEC1FC0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23"/>
  </w:num>
  <w:num w:numId="10">
    <w:abstractNumId w:val="32"/>
  </w:num>
  <w:num w:numId="11">
    <w:abstractNumId w:val="15"/>
  </w:num>
  <w:num w:numId="12">
    <w:abstractNumId w:val="30"/>
  </w:num>
  <w:num w:numId="13">
    <w:abstractNumId w:val="21"/>
  </w:num>
  <w:num w:numId="14">
    <w:abstractNumId w:val="42"/>
  </w:num>
  <w:num w:numId="15">
    <w:abstractNumId w:val="16"/>
  </w:num>
  <w:num w:numId="16">
    <w:abstractNumId w:val="39"/>
  </w:num>
  <w:num w:numId="17">
    <w:abstractNumId w:val="19"/>
  </w:num>
  <w:num w:numId="18">
    <w:abstractNumId w:val="31"/>
  </w:num>
  <w:num w:numId="19">
    <w:abstractNumId w:val="28"/>
  </w:num>
  <w:num w:numId="20">
    <w:abstractNumId w:val="46"/>
  </w:num>
  <w:num w:numId="21">
    <w:abstractNumId w:val="14"/>
  </w:num>
  <w:num w:numId="22">
    <w:abstractNumId w:val="26"/>
  </w:num>
  <w:num w:numId="23">
    <w:abstractNumId w:val="29"/>
  </w:num>
  <w:num w:numId="24">
    <w:abstractNumId w:val="11"/>
  </w:num>
  <w:num w:numId="25">
    <w:abstractNumId w:val="18"/>
  </w:num>
  <w:num w:numId="26">
    <w:abstractNumId w:val="24"/>
  </w:num>
  <w:num w:numId="27">
    <w:abstractNumId w:val="25"/>
  </w:num>
  <w:num w:numId="28">
    <w:abstractNumId w:val="13"/>
  </w:num>
  <w:num w:numId="29">
    <w:abstractNumId w:val="35"/>
  </w:num>
  <w:num w:numId="30">
    <w:abstractNumId w:val="8"/>
  </w:num>
  <w:num w:numId="31">
    <w:abstractNumId w:val="17"/>
  </w:num>
  <w:num w:numId="32">
    <w:abstractNumId w:val="22"/>
  </w:num>
  <w:num w:numId="3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4"/>
  </w:num>
  <w:num w:numId="35">
    <w:abstractNumId w:val="37"/>
  </w:num>
  <w:num w:numId="36">
    <w:abstractNumId w:val="34"/>
  </w:num>
  <w:num w:numId="37">
    <w:abstractNumId w:val="20"/>
  </w:num>
  <w:num w:numId="38">
    <w:abstractNumId w:val="41"/>
  </w:num>
  <w:num w:numId="39">
    <w:abstractNumId w:val="43"/>
  </w:num>
  <w:num w:numId="40">
    <w:abstractNumId w:val="45"/>
  </w:num>
  <w:num w:numId="41">
    <w:abstractNumId w:val="38"/>
  </w:num>
  <w:num w:numId="42">
    <w:abstractNumId w:val="10"/>
  </w:num>
  <w:num w:numId="43">
    <w:abstractNumId w:val="33"/>
  </w:num>
  <w:num w:numId="44">
    <w:abstractNumId w:val="12"/>
  </w:num>
  <w:num w:numId="45">
    <w:abstractNumId w:val="27"/>
  </w:num>
  <w:num w:numId="46">
    <w:abstractNumId w:val="36"/>
  </w:num>
  <w:num w:numId="4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B2480D"/>
    <w:rsid w:val="000014FA"/>
    <w:rsid w:val="00011E92"/>
    <w:rsid w:val="000151AF"/>
    <w:rsid w:val="00015FAB"/>
    <w:rsid w:val="000313A5"/>
    <w:rsid w:val="0003686B"/>
    <w:rsid w:val="00041F91"/>
    <w:rsid w:val="0005674D"/>
    <w:rsid w:val="0006261C"/>
    <w:rsid w:val="00062809"/>
    <w:rsid w:val="00064DFB"/>
    <w:rsid w:val="000734DF"/>
    <w:rsid w:val="00084ADF"/>
    <w:rsid w:val="00087287"/>
    <w:rsid w:val="00090CCB"/>
    <w:rsid w:val="00091AD1"/>
    <w:rsid w:val="000A76CF"/>
    <w:rsid w:val="000B1A9F"/>
    <w:rsid w:val="000B4AFF"/>
    <w:rsid w:val="000B6DEF"/>
    <w:rsid w:val="000C0BFB"/>
    <w:rsid w:val="000C518D"/>
    <w:rsid w:val="000D706D"/>
    <w:rsid w:val="000E4E58"/>
    <w:rsid w:val="000E50DE"/>
    <w:rsid w:val="000E51E1"/>
    <w:rsid w:val="000F0201"/>
    <w:rsid w:val="000F3014"/>
    <w:rsid w:val="00101722"/>
    <w:rsid w:val="0010431E"/>
    <w:rsid w:val="00105A08"/>
    <w:rsid w:val="001111CE"/>
    <w:rsid w:val="00111B44"/>
    <w:rsid w:val="001204D6"/>
    <w:rsid w:val="00121982"/>
    <w:rsid w:val="00124A96"/>
    <w:rsid w:val="00132EB1"/>
    <w:rsid w:val="00135F01"/>
    <w:rsid w:val="00140756"/>
    <w:rsid w:val="00143709"/>
    <w:rsid w:val="00144435"/>
    <w:rsid w:val="001466E4"/>
    <w:rsid w:val="00154DF5"/>
    <w:rsid w:val="00155998"/>
    <w:rsid w:val="001839AC"/>
    <w:rsid w:val="00184F4D"/>
    <w:rsid w:val="0019469C"/>
    <w:rsid w:val="00197AF0"/>
    <w:rsid w:val="00197EAB"/>
    <w:rsid w:val="001A2B8B"/>
    <w:rsid w:val="001B37A8"/>
    <w:rsid w:val="001C0340"/>
    <w:rsid w:val="001C247B"/>
    <w:rsid w:val="001D2471"/>
    <w:rsid w:val="001D4DF2"/>
    <w:rsid w:val="001E2596"/>
    <w:rsid w:val="001E6A12"/>
    <w:rsid w:val="001F095D"/>
    <w:rsid w:val="001F3F35"/>
    <w:rsid w:val="001F4FCC"/>
    <w:rsid w:val="001F6FCC"/>
    <w:rsid w:val="002014A3"/>
    <w:rsid w:val="00202087"/>
    <w:rsid w:val="00204704"/>
    <w:rsid w:val="002076B3"/>
    <w:rsid w:val="00213718"/>
    <w:rsid w:val="00231B25"/>
    <w:rsid w:val="00232B27"/>
    <w:rsid w:val="00235237"/>
    <w:rsid w:val="002362B2"/>
    <w:rsid w:val="00241EC8"/>
    <w:rsid w:val="00252042"/>
    <w:rsid w:val="0026546B"/>
    <w:rsid w:val="0027326B"/>
    <w:rsid w:val="00277C3A"/>
    <w:rsid w:val="002825D7"/>
    <w:rsid w:val="00283D79"/>
    <w:rsid w:val="00296BDE"/>
    <w:rsid w:val="002A0098"/>
    <w:rsid w:val="002B31C5"/>
    <w:rsid w:val="002B5141"/>
    <w:rsid w:val="002C03C4"/>
    <w:rsid w:val="002C0B88"/>
    <w:rsid w:val="002C4B2A"/>
    <w:rsid w:val="002D0F9D"/>
    <w:rsid w:val="002D3736"/>
    <w:rsid w:val="002D5055"/>
    <w:rsid w:val="002E314A"/>
    <w:rsid w:val="002F15A6"/>
    <w:rsid w:val="003006B8"/>
    <w:rsid w:val="00302BE2"/>
    <w:rsid w:val="00305E47"/>
    <w:rsid w:val="0031081F"/>
    <w:rsid w:val="0031117C"/>
    <w:rsid w:val="00311CEF"/>
    <w:rsid w:val="003120F6"/>
    <w:rsid w:val="00312277"/>
    <w:rsid w:val="00321A4F"/>
    <w:rsid w:val="00327947"/>
    <w:rsid w:val="003372CC"/>
    <w:rsid w:val="0034449F"/>
    <w:rsid w:val="003460A2"/>
    <w:rsid w:val="00347D70"/>
    <w:rsid w:val="003507B6"/>
    <w:rsid w:val="00354FC2"/>
    <w:rsid w:val="00356D5F"/>
    <w:rsid w:val="00360C47"/>
    <w:rsid w:val="00366752"/>
    <w:rsid w:val="00377F2A"/>
    <w:rsid w:val="00385D1A"/>
    <w:rsid w:val="003904B2"/>
    <w:rsid w:val="003959A5"/>
    <w:rsid w:val="003973F2"/>
    <w:rsid w:val="003A3AAF"/>
    <w:rsid w:val="003A5859"/>
    <w:rsid w:val="003A5BEA"/>
    <w:rsid w:val="003A79D9"/>
    <w:rsid w:val="003B0869"/>
    <w:rsid w:val="003B4014"/>
    <w:rsid w:val="003B6B61"/>
    <w:rsid w:val="003C0010"/>
    <w:rsid w:val="003C0870"/>
    <w:rsid w:val="003C2D0C"/>
    <w:rsid w:val="003C6A2C"/>
    <w:rsid w:val="003C7924"/>
    <w:rsid w:val="003D0CA0"/>
    <w:rsid w:val="003D1A89"/>
    <w:rsid w:val="003D4B60"/>
    <w:rsid w:val="003F6D6A"/>
    <w:rsid w:val="003F7142"/>
    <w:rsid w:val="003F7179"/>
    <w:rsid w:val="00415B31"/>
    <w:rsid w:val="00415E5D"/>
    <w:rsid w:val="004168CA"/>
    <w:rsid w:val="00423380"/>
    <w:rsid w:val="0042487E"/>
    <w:rsid w:val="00425B99"/>
    <w:rsid w:val="004271A5"/>
    <w:rsid w:val="00446872"/>
    <w:rsid w:val="00451395"/>
    <w:rsid w:val="00464AE3"/>
    <w:rsid w:val="00465F08"/>
    <w:rsid w:val="004673A1"/>
    <w:rsid w:val="00473387"/>
    <w:rsid w:val="00474D5A"/>
    <w:rsid w:val="00475D9A"/>
    <w:rsid w:val="00484362"/>
    <w:rsid w:val="00485FBB"/>
    <w:rsid w:val="004A22D3"/>
    <w:rsid w:val="004A23F7"/>
    <w:rsid w:val="004A47BB"/>
    <w:rsid w:val="004A5E75"/>
    <w:rsid w:val="004B2194"/>
    <w:rsid w:val="004B59C6"/>
    <w:rsid w:val="004E0914"/>
    <w:rsid w:val="004F15F6"/>
    <w:rsid w:val="004F25BE"/>
    <w:rsid w:val="004F61BA"/>
    <w:rsid w:val="00506A56"/>
    <w:rsid w:val="0050798E"/>
    <w:rsid w:val="00507EC7"/>
    <w:rsid w:val="005122D6"/>
    <w:rsid w:val="00520C25"/>
    <w:rsid w:val="00521FEE"/>
    <w:rsid w:val="00537C42"/>
    <w:rsid w:val="00540837"/>
    <w:rsid w:val="00540DAD"/>
    <w:rsid w:val="005477FA"/>
    <w:rsid w:val="00550720"/>
    <w:rsid w:val="00574947"/>
    <w:rsid w:val="0058721E"/>
    <w:rsid w:val="005925A1"/>
    <w:rsid w:val="00592F54"/>
    <w:rsid w:val="0059501D"/>
    <w:rsid w:val="005A1422"/>
    <w:rsid w:val="005A2681"/>
    <w:rsid w:val="005A3B02"/>
    <w:rsid w:val="005A75D4"/>
    <w:rsid w:val="005B1656"/>
    <w:rsid w:val="005D2EEB"/>
    <w:rsid w:val="005E2605"/>
    <w:rsid w:val="005E2FC4"/>
    <w:rsid w:val="005E58E0"/>
    <w:rsid w:val="005F45FA"/>
    <w:rsid w:val="005F570A"/>
    <w:rsid w:val="005F62E9"/>
    <w:rsid w:val="005F7205"/>
    <w:rsid w:val="005F7615"/>
    <w:rsid w:val="00602B79"/>
    <w:rsid w:val="00617633"/>
    <w:rsid w:val="00622820"/>
    <w:rsid w:val="006258FB"/>
    <w:rsid w:val="0063600D"/>
    <w:rsid w:val="00647127"/>
    <w:rsid w:val="00650123"/>
    <w:rsid w:val="00652102"/>
    <w:rsid w:val="006639EE"/>
    <w:rsid w:val="006655A2"/>
    <w:rsid w:val="0067569B"/>
    <w:rsid w:val="006A01E5"/>
    <w:rsid w:val="006B4AF6"/>
    <w:rsid w:val="006B5358"/>
    <w:rsid w:val="006B55AE"/>
    <w:rsid w:val="006F15EE"/>
    <w:rsid w:val="0071669C"/>
    <w:rsid w:val="00723F86"/>
    <w:rsid w:val="00724E22"/>
    <w:rsid w:val="00730EAB"/>
    <w:rsid w:val="00736031"/>
    <w:rsid w:val="00753E99"/>
    <w:rsid w:val="007540A7"/>
    <w:rsid w:val="007607F5"/>
    <w:rsid w:val="00761F45"/>
    <w:rsid w:val="00765CE1"/>
    <w:rsid w:val="007761E4"/>
    <w:rsid w:val="00783667"/>
    <w:rsid w:val="00791843"/>
    <w:rsid w:val="007A0701"/>
    <w:rsid w:val="007A0B98"/>
    <w:rsid w:val="007A2F90"/>
    <w:rsid w:val="007B5FFA"/>
    <w:rsid w:val="007C0FB0"/>
    <w:rsid w:val="007C1D6A"/>
    <w:rsid w:val="007C3254"/>
    <w:rsid w:val="007C4797"/>
    <w:rsid w:val="007C4DB0"/>
    <w:rsid w:val="007C673C"/>
    <w:rsid w:val="007E0E86"/>
    <w:rsid w:val="007E4652"/>
    <w:rsid w:val="007E479D"/>
    <w:rsid w:val="007F62D6"/>
    <w:rsid w:val="0082550E"/>
    <w:rsid w:val="00834465"/>
    <w:rsid w:val="00837E43"/>
    <w:rsid w:val="00841C56"/>
    <w:rsid w:val="00844FA1"/>
    <w:rsid w:val="00847FA6"/>
    <w:rsid w:val="00850088"/>
    <w:rsid w:val="00855B41"/>
    <w:rsid w:val="00857936"/>
    <w:rsid w:val="008654EA"/>
    <w:rsid w:val="00867629"/>
    <w:rsid w:val="00884015"/>
    <w:rsid w:val="00885FE6"/>
    <w:rsid w:val="00890D7A"/>
    <w:rsid w:val="00892EF9"/>
    <w:rsid w:val="00896CB3"/>
    <w:rsid w:val="008A07B7"/>
    <w:rsid w:val="008A43E8"/>
    <w:rsid w:val="008B06D3"/>
    <w:rsid w:val="008B233E"/>
    <w:rsid w:val="008B73EF"/>
    <w:rsid w:val="008C0058"/>
    <w:rsid w:val="008C2B85"/>
    <w:rsid w:val="008C6EAB"/>
    <w:rsid w:val="008E404D"/>
    <w:rsid w:val="008E5217"/>
    <w:rsid w:val="00900764"/>
    <w:rsid w:val="0091185A"/>
    <w:rsid w:val="00915080"/>
    <w:rsid w:val="00916B46"/>
    <w:rsid w:val="00921422"/>
    <w:rsid w:val="009324D1"/>
    <w:rsid w:val="009371B3"/>
    <w:rsid w:val="00942087"/>
    <w:rsid w:val="00943EEE"/>
    <w:rsid w:val="00944AB4"/>
    <w:rsid w:val="00945157"/>
    <w:rsid w:val="00950BE7"/>
    <w:rsid w:val="009612E9"/>
    <w:rsid w:val="009714F1"/>
    <w:rsid w:val="00980A2F"/>
    <w:rsid w:val="009828B6"/>
    <w:rsid w:val="0098328F"/>
    <w:rsid w:val="0098463C"/>
    <w:rsid w:val="009949EF"/>
    <w:rsid w:val="009A1461"/>
    <w:rsid w:val="009A3195"/>
    <w:rsid w:val="009A676B"/>
    <w:rsid w:val="009B23BC"/>
    <w:rsid w:val="009B3FE4"/>
    <w:rsid w:val="009B409B"/>
    <w:rsid w:val="009B521F"/>
    <w:rsid w:val="009B5404"/>
    <w:rsid w:val="009B546B"/>
    <w:rsid w:val="009B7000"/>
    <w:rsid w:val="009C7D75"/>
    <w:rsid w:val="009E2A20"/>
    <w:rsid w:val="009E506E"/>
    <w:rsid w:val="009F2112"/>
    <w:rsid w:val="009F264D"/>
    <w:rsid w:val="00A02A78"/>
    <w:rsid w:val="00A032E9"/>
    <w:rsid w:val="00A052E4"/>
    <w:rsid w:val="00A142FD"/>
    <w:rsid w:val="00A1717E"/>
    <w:rsid w:val="00A22BCE"/>
    <w:rsid w:val="00A24B3A"/>
    <w:rsid w:val="00A25FC7"/>
    <w:rsid w:val="00A2685C"/>
    <w:rsid w:val="00A26C5A"/>
    <w:rsid w:val="00A31CC7"/>
    <w:rsid w:val="00A3620D"/>
    <w:rsid w:val="00A41680"/>
    <w:rsid w:val="00A44FE7"/>
    <w:rsid w:val="00A604ED"/>
    <w:rsid w:val="00A60888"/>
    <w:rsid w:val="00A644BA"/>
    <w:rsid w:val="00A85F30"/>
    <w:rsid w:val="00A916FC"/>
    <w:rsid w:val="00A9205F"/>
    <w:rsid w:val="00A95DAA"/>
    <w:rsid w:val="00A961AA"/>
    <w:rsid w:val="00AC2402"/>
    <w:rsid w:val="00AE6537"/>
    <w:rsid w:val="00AF0E7A"/>
    <w:rsid w:val="00AF0F92"/>
    <w:rsid w:val="00AF486F"/>
    <w:rsid w:val="00B10FE7"/>
    <w:rsid w:val="00B13CC6"/>
    <w:rsid w:val="00B2480D"/>
    <w:rsid w:val="00B31674"/>
    <w:rsid w:val="00B31F3C"/>
    <w:rsid w:val="00B4164E"/>
    <w:rsid w:val="00B42321"/>
    <w:rsid w:val="00B42708"/>
    <w:rsid w:val="00B44322"/>
    <w:rsid w:val="00B60AF8"/>
    <w:rsid w:val="00B64E74"/>
    <w:rsid w:val="00B80E01"/>
    <w:rsid w:val="00B877E1"/>
    <w:rsid w:val="00B93571"/>
    <w:rsid w:val="00B97290"/>
    <w:rsid w:val="00BA18D7"/>
    <w:rsid w:val="00BB44DA"/>
    <w:rsid w:val="00BC5AFD"/>
    <w:rsid w:val="00BE0EA4"/>
    <w:rsid w:val="00BE1145"/>
    <w:rsid w:val="00BF2983"/>
    <w:rsid w:val="00C01FAD"/>
    <w:rsid w:val="00C06ABD"/>
    <w:rsid w:val="00C15AAA"/>
    <w:rsid w:val="00C166D1"/>
    <w:rsid w:val="00C21545"/>
    <w:rsid w:val="00C23016"/>
    <w:rsid w:val="00C266B5"/>
    <w:rsid w:val="00C357F7"/>
    <w:rsid w:val="00C37673"/>
    <w:rsid w:val="00C4572A"/>
    <w:rsid w:val="00C46FF7"/>
    <w:rsid w:val="00C556D6"/>
    <w:rsid w:val="00C66DF1"/>
    <w:rsid w:val="00C67FC1"/>
    <w:rsid w:val="00C72BBD"/>
    <w:rsid w:val="00C73585"/>
    <w:rsid w:val="00C77C6E"/>
    <w:rsid w:val="00C82427"/>
    <w:rsid w:val="00C850D5"/>
    <w:rsid w:val="00CA4523"/>
    <w:rsid w:val="00CA7CD9"/>
    <w:rsid w:val="00CB07EE"/>
    <w:rsid w:val="00CB1CDC"/>
    <w:rsid w:val="00CB4A10"/>
    <w:rsid w:val="00CC27D0"/>
    <w:rsid w:val="00CC38AF"/>
    <w:rsid w:val="00CC4BD0"/>
    <w:rsid w:val="00CD44DE"/>
    <w:rsid w:val="00CD4B60"/>
    <w:rsid w:val="00CD7765"/>
    <w:rsid w:val="00CE2BAE"/>
    <w:rsid w:val="00CE38FF"/>
    <w:rsid w:val="00CE638E"/>
    <w:rsid w:val="00CF23BD"/>
    <w:rsid w:val="00CF296B"/>
    <w:rsid w:val="00CF6E2E"/>
    <w:rsid w:val="00CF6FCE"/>
    <w:rsid w:val="00D17C71"/>
    <w:rsid w:val="00D22937"/>
    <w:rsid w:val="00D33AFC"/>
    <w:rsid w:val="00D4336D"/>
    <w:rsid w:val="00D450B5"/>
    <w:rsid w:val="00D507AB"/>
    <w:rsid w:val="00D5487B"/>
    <w:rsid w:val="00D55913"/>
    <w:rsid w:val="00D61AA2"/>
    <w:rsid w:val="00D6200A"/>
    <w:rsid w:val="00D633B1"/>
    <w:rsid w:val="00D6508D"/>
    <w:rsid w:val="00D74A59"/>
    <w:rsid w:val="00D74AAE"/>
    <w:rsid w:val="00D84433"/>
    <w:rsid w:val="00D865C3"/>
    <w:rsid w:val="00D900ED"/>
    <w:rsid w:val="00D94150"/>
    <w:rsid w:val="00DA5641"/>
    <w:rsid w:val="00DB2C70"/>
    <w:rsid w:val="00DB616D"/>
    <w:rsid w:val="00DB62B4"/>
    <w:rsid w:val="00DC2079"/>
    <w:rsid w:val="00DC2DD7"/>
    <w:rsid w:val="00DC5201"/>
    <w:rsid w:val="00DC7E38"/>
    <w:rsid w:val="00DD1833"/>
    <w:rsid w:val="00DD5708"/>
    <w:rsid w:val="00DD5BBD"/>
    <w:rsid w:val="00DE3038"/>
    <w:rsid w:val="00DE5062"/>
    <w:rsid w:val="00DE59C9"/>
    <w:rsid w:val="00DE62FE"/>
    <w:rsid w:val="00DE6317"/>
    <w:rsid w:val="00DF7801"/>
    <w:rsid w:val="00E03276"/>
    <w:rsid w:val="00E15FDA"/>
    <w:rsid w:val="00E24CB2"/>
    <w:rsid w:val="00E26641"/>
    <w:rsid w:val="00E309DF"/>
    <w:rsid w:val="00E36C5B"/>
    <w:rsid w:val="00E413B9"/>
    <w:rsid w:val="00E43D94"/>
    <w:rsid w:val="00E459C9"/>
    <w:rsid w:val="00E60AD4"/>
    <w:rsid w:val="00E61169"/>
    <w:rsid w:val="00E6393F"/>
    <w:rsid w:val="00E64EFC"/>
    <w:rsid w:val="00E67F35"/>
    <w:rsid w:val="00E71DEA"/>
    <w:rsid w:val="00E72552"/>
    <w:rsid w:val="00E73174"/>
    <w:rsid w:val="00E76A00"/>
    <w:rsid w:val="00E81AE5"/>
    <w:rsid w:val="00E90183"/>
    <w:rsid w:val="00E958C7"/>
    <w:rsid w:val="00EA2A52"/>
    <w:rsid w:val="00EA3033"/>
    <w:rsid w:val="00EA78F5"/>
    <w:rsid w:val="00EC5C45"/>
    <w:rsid w:val="00ED0D37"/>
    <w:rsid w:val="00ED3465"/>
    <w:rsid w:val="00ED661E"/>
    <w:rsid w:val="00ED7801"/>
    <w:rsid w:val="00EE479F"/>
    <w:rsid w:val="00EE7326"/>
    <w:rsid w:val="00EF027E"/>
    <w:rsid w:val="00EF0433"/>
    <w:rsid w:val="00EF5403"/>
    <w:rsid w:val="00EF6AE9"/>
    <w:rsid w:val="00F06BF3"/>
    <w:rsid w:val="00F078BC"/>
    <w:rsid w:val="00F20829"/>
    <w:rsid w:val="00F3467E"/>
    <w:rsid w:val="00F4152D"/>
    <w:rsid w:val="00F4201B"/>
    <w:rsid w:val="00F422F2"/>
    <w:rsid w:val="00F470DD"/>
    <w:rsid w:val="00F56533"/>
    <w:rsid w:val="00F56DEF"/>
    <w:rsid w:val="00F571D7"/>
    <w:rsid w:val="00F60180"/>
    <w:rsid w:val="00F602EF"/>
    <w:rsid w:val="00F616FB"/>
    <w:rsid w:val="00F62A8D"/>
    <w:rsid w:val="00F63635"/>
    <w:rsid w:val="00F65B96"/>
    <w:rsid w:val="00F739F1"/>
    <w:rsid w:val="00F743F8"/>
    <w:rsid w:val="00F87B2E"/>
    <w:rsid w:val="00F91EDD"/>
    <w:rsid w:val="00FA13A6"/>
    <w:rsid w:val="00FA36F0"/>
    <w:rsid w:val="00FA3CBB"/>
    <w:rsid w:val="00FB366D"/>
    <w:rsid w:val="00FB5ECE"/>
    <w:rsid w:val="00FB7745"/>
    <w:rsid w:val="00FC0E54"/>
    <w:rsid w:val="00FC607C"/>
    <w:rsid w:val="00FC7A02"/>
    <w:rsid w:val="00FC7DE5"/>
    <w:rsid w:val="00FD1A9A"/>
    <w:rsid w:val="00FD6B0E"/>
    <w:rsid w:val="00FD6C74"/>
    <w:rsid w:val="00FD7CAF"/>
    <w:rsid w:val="00FE1629"/>
    <w:rsid w:val="00FE1AC7"/>
    <w:rsid w:val="00FF1849"/>
    <w:rsid w:val="00FF6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1E92"/>
    <w:pPr>
      <w:suppressAutoHyphens/>
      <w:spacing w:after="240" w:line="288" w:lineRule="auto"/>
    </w:pPr>
    <w:rPr>
      <w:rFonts w:eastAsia="Times New Roman" w:cs="Calibri"/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5CE1"/>
    <w:pPr>
      <w:keepNext/>
      <w:spacing w:before="240" w:after="360"/>
      <w:outlineLvl w:val="0"/>
    </w:pPr>
    <w:rPr>
      <w:rFonts w:eastAsiaTheme="majorEastAsia" w:cstheme="majorBidi"/>
      <w:b/>
      <w:bCs/>
      <w:kern w:val="32"/>
      <w:sz w:val="36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65CE1"/>
    <w:pPr>
      <w:keepNext/>
      <w:spacing w:before="240" w:after="600"/>
      <w:outlineLvl w:val="1"/>
    </w:pPr>
    <w:rPr>
      <w:rFonts w:eastAsiaTheme="majorEastAsia" w:cstheme="majorBidi"/>
      <w:b/>
      <w:bCs/>
      <w:iCs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06A56"/>
    <w:pPr>
      <w:keepNext/>
      <w:spacing w:before="120" w:after="480"/>
      <w:outlineLvl w:val="2"/>
    </w:pPr>
    <w:rPr>
      <w:rFonts w:eastAsiaTheme="majorEastAsia" w:cstheme="majorBidi"/>
      <w:b/>
      <w:bCs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4652"/>
    <w:pPr>
      <w:keepNext/>
      <w:pBdr>
        <w:bottom w:val="single" w:sz="4" w:space="1" w:color="auto"/>
      </w:pBdr>
      <w:spacing w:after="0"/>
      <w:outlineLvl w:val="3"/>
    </w:pPr>
    <w:rPr>
      <w:rFonts w:asciiTheme="majorHAnsi" w:eastAsiaTheme="minorEastAsia" w:hAnsiTheme="majorHAnsi" w:cstheme="minorBidi"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wcity">
    <w:name w:val="Normalny wcięty"/>
    <w:basedOn w:val="Normalny"/>
    <w:qFormat/>
    <w:rsid w:val="00A44FE7"/>
    <w:pPr>
      <w:ind w:left="397"/>
    </w:pPr>
    <w:rPr>
      <w:u w:color="000000"/>
    </w:rPr>
  </w:style>
  <w:style w:type="paragraph" w:styleId="Bezodstpw">
    <w:name w:val="No Spacing"/>
    <w:uiPriority w:val="1"/>
    <w:qFormat/>
    <w:rsid w:val="00765CE1"/>
    <w:pPr>
      <w:suppressAutoHyphens/>
    </w:pPr>
    <w:rPr>
      <w:rFonts w:eastAsia="Times New Roman" w:cs="Calibri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B2480D"/>
    <w:pPr>
      <w:suppressLineNumbers/>
      <w:tabs>
        <w:tab w:val="center" w:pos="4536"/>
        <w:tab w:val="right" w:pos="9072"/>
      </w:tabs>
      <w:spacing w:after="0" w:line="100" w:lineRule="atLeast"/>
    </w:pPr>
    <w:rPr>
      <w:sz w:val="20"/>
      <w:szCs w:val="20"/>
    </w:rPr>
  </w:style>
  <w:style w:type="character" w:customStyle="1" w:styleId="StopkaZnak">
    <w:name w:val="Stopka Znak"/>
    <w:link w:val="Stopka"/>
    <w:uiPriority w:val="99"/>
    <w:rsid w:val="00B2480D"/>
    <w:rPr>
      <w:rFonts w:ascii="Calibri" w:eastAsia="Times New Roman" w:hAnsi="Calibri" w:cs="Times New Roman"/>
      <w:kern w:val="1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0D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C850D5"/>
    <w:rPr>
      <w:rFonts w:ascii="Calibri" w:eastAsia="Times New Roman" w:hAnsi="Calibri" w:cs="Times New Roman"/>
      <w:kern w:val="1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C850D5"/>
    <w:rPr>
      <w:vertAlign w:val="superscript"/>
    </w:rPr>
  </w:style>
  <w:style w:type="paragraph" w:styleId="Nagwek">
    <w:name w:val="header"/>
    <w:aliases w:val="Nagłówek strony"/>
    <w:basedOn w:val="Nagwek4"/>
    <w:link w:val="NagwekZnak"/>
    <w:unhideWhenUsed/>
    <w:rsid w:val="008C0058"/>
    <w:pPr>
      <w:tabs>
        <w:tab w:val="center" w:pos="4536"/>
        <w:tab w:val="right" w:pos="9072"/>
      </w:tabs>
      <w:spacing w:line="240" w:lineRule="auto"/>
    </w:pPr>
    <w:rPr>
      <w:szCs w:val="20"/>
    </w:rPr>
  </w:style>
  <w:style w:type="character" w:customStyle="1" w:styleId="NagwekZnak">
    <w:name w:val="Nagłówek Znak"/>
    <w:aliases w:val="Nagłówek strony Znak"/>
    <w:link w:val="Nagwek"/>
    <w:rsid w:val="008C0058"/>
    <w:rPr>
      <w:rFonts w:asciiTheme="majorHAnsi" w:eastAsiaTheme="minorEastAsia" w:hAnsiTheme="majorHAnsi" w:cstheme="minorBidi"/>
      <w:bCs/>
      <w:kern w:val="1"/>
      <w:sz w:val="24"/>
      <w:lang w:eastAsia="ar-SA"/>
    </w:rPr>
  </w:style>
  <w:style w:type="paragraph" w:styleId="Akapitzlist">
    <w:name w:val="List Paragraph"/>
    <w:aliases w:val="wypunktowanie,CW_Lista,Normal,Akapit z listą3,Akapit z listą31,Wypunktowanie,L1,Numerowanie,Akapit z listą5,normalny tekst,Akapit z list¹,Obiekt,List Paragraph1,BulletC,Wyliczanie,normalny,Nag 1,Akapit z listą11,Bullets,List Paragraph"/>
    <w:basedOn w:val="Normalny"/>
    <w:link w:val="AkapitzlistZnak"/>
    <w:uiPriority w:val="34"/>
    <w:qFormat/>
    <w:rsid w:val="003B4014"/>
    <w:pPr>
      <w:ind w:left="720"/>
      <w:contextualSpacing/>
    </w:pPr>
  </w:style>
  <w:style w:type="character" w:styleId="Hipercze">
    <w:name w:val="Hyperlink"/>
    <w:uiPriority w:val="99"/>
    <w:unhideWhenUsed/>
    <w:rsid w:val="00A032E9"/>
    <w:rPr>
      <w:color w:val="0563C1"/>
      <w:u w:val="single"/>
    </w:rPr>
  </w:style>
  <w:style w:type="character" w:customStyle="1" w:styleId="Mention">
    <w:name w:val="Mention"/>
    <w:uiPriority w:val="99"/>
    <w:semiHidden/>
    <w:unhideWhenUsed/>
    <w:rsid w:val="00A032E9"/>
    <w:rPr>
      <w:color w:val="2B579A"/>
      <w:shd w:val="clear" w:color="auto" w:fill="E6E6E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5F01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35F01"/>
    <w:rPr>
      <w:rFonts w:ascii="Segoe UI" w:eastAsia="Times New Roman" w:hAnsi="Segoe UI" w:cs="Segoe UI"/>
      <w:kern w:val="1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2042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52042"/>
    <w:rPr>
      <w:rFonts w:eastAsia="Times New Roman"/>
      <w:kern w:val="1"/>
      <w:lang w:eastAsia="ar-SA"/>
    </w:rPr>
  </w:style>
  <w:style w:type="character" w:styleId="Odwoanieprzypisudolnego">
    <w:name w:val="footnote reference"/>
    <w:uiPriority w:val="99"/>
    <w:semiHidden/>
    <w:unhideWhenUsed/>
    <w:rsid w:val="00252042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C215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154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21545"/>
    <w:rPr>
      <w:rFonts w:eastAsia="Times New Roman"/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154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21545"/>
    <w:rPr>
      <w:rFonts w:eastAsia="Times New Roman"/>
      <w:b/>
      <w:bCs/>
      <w:kern w:val="1"/>
      <w:lang w:eastAsia="ar-SA"/>
    </w:rPr>
  </w:style>
  <w:style w:type="character" w:customStyle="1" w:styleId="Tekstpodstawowy3Znak">
    <w:name w:val="Tekst podstawowy 3 Znak"/>
    <w:uiPriority w:val="99"/>
    <w:semiHidden/>
    <w:rsid w:val="00423380"/>
    <w:rPr>
      <w:rFonts w:eastAsia="Times New Roman"/>
      <w:kern w:val="1"/>
      <w:sz w:val="16"/>
      <w:szCs w:val="16"/>
      <w:lang w:eastAsia="ar-SA"/>
    </w:rPr>
  </w:style>
  <w:style w:type="character" w:customStyle="1" w:styleId="AkapitzlistZnak">
    <w:name w:val="Akapit z listą Znak"/>
    <w:aliases w:val="wypunktowanie Znak,CW_Lista Znak,Normal Znak,Akapit z listą3 Znak,Akapit z listą31 Znak,Wypunktowanie Znak,L1 Znak,Numerowanie Znak,Akapit z listą5 Znak,normalny tekst Znak,Akapit z list¹ Znak,Obiekt Znak,List Paragraph1 Znak"/>
    <w:link w:val="Akapitzlist"/>
    <w:uiPriority w:val="34"/>
    <w:qFormat/>
    <w:locked/>
    <w:rsid w:val="004F15F6"/>
    <w:rPr>
      <w:rFonts w:eastAsia="Times New Roman"/>
      <w:kern w:val="1"/>
      <w:sz w:val="22"/>
      <w:szCs w:val="22"/>
      <w:lang w:eastAsia="ar-SA"/>
    </w:rPr>
  </w:style>
  <w:style w:type="table" w:styleId="Tabela-Siatka">
    <w:name w:val="Table Grid"/>
    <w:basedOn w:val="Standardowy"/>
    <w:uiPriority w:val="39"/>
    <w:rsid w:val="00485FBB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765CE1"/>
    <w:rPr>
      <w:rFonts w:eastAsiaTheme="majorEastAsia" w:cstheme="majorBidi"/>
      <w:b/>
      <w:bCs/>
      <w:iCs/>
      <w:kern w:val="1"/>
      <w:sz w:val="24"/>
      <w:szCs w:val="28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765CE1"/>
    <w:rPr>
      <w:rFonts w:eastAsiaTheme="majorEastAsia" w:cstheme="majorBidi"/>
      <w:b/>
      <w:bCs/>
      <w:kern w:val="32"/>
      <w:sz w:val="36"/>
      <w:szCs w:val="32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506A56"/>
    <w:rPr>
      <w:rFonts w:eastAsiaTheme="majorEastAsia" w:cstheme="majorBidi"/>
      <w:b/>
      <w:bCs/>
      <w:kern w:val="1"/>
      <w:sz w:val="24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7E4652"/>
    <w:rPr>
      <w:rFonts w:asciiTheme="majorHAnsi" w:eastAsiaTheme="minorEastAsia" w:hAnsiTheme="majorHAnsi" w:cstheme="minorBidi"/>
      <w:bCs/>
      <w:kern w:val="1"/>
      <w:sz w:val="24"/>
      <w:szCs w:val="28"/>
      <w:lang w:eastAsia="ar-SA"/>
    </w:rPr>
  </w:style>
  <w:style w:type="paragraph" w:customStyle="1" w:styleId="lista">
    <w:name w:val="lista"/>
    <w:basedOn w:val="Normalny"/>
    <w:qFormat/>
    <w:rsid w:val="00011E92"/>
    <w:pPr>
      <w:numPr>
        <w:numId w:val="38"/>
      </w:numPr>
      <w:spacing w:after="0"/>
      <w:ind w:left="641" w:hanging="35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2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92469-6E2C-4C42-B1D5-FC3C421AF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407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UM</Company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astasiak@um.zabrze.pl</dc:creator>
  <cp:keywords/>
  <cp:lastModifiedBy>Gosia</cp:lastModifiedBy>
  <cp:revision>12</cp:revision>
  <cp:lastPrinted>2025-12-04T09:21:00Z</cp:lastPrinted>
  <dcterms:created xsi:type="dcterms:W3CDTF">2025-03-22T08:37:00Z</dcterms:created>
  <dcterms:modified xsi:type="dcterms:W3CDTF">2026-03-16T11:20:00Z</dcterms:modified>
</cp:coreProperties>
</file>